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A312" w14:textId="77777777" w:rsidR="00660A2A" w:rsidRPr="00660A2A" w:rsidRDefault="00660A2A">
      <w:pPr>
        <w:spacing w:before="10" w:line="200" w:lineRule="exact"/>
        <w:ind w:left="888" w:right="888"/>
        <w:jc w:val="center"/>
        <w:rPr>
          <w:rFonts w:asciiTheme="minorHAnsi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>Kaci Rennie</w:t>
      </w:r>
    </w:p>
    <w:p w14:paraId="2E66F371" w14:textId="4589050D" w:rsidR="007674B0" w:rsidRPr="00660A2A" w:rsidRDefault="00660A2A" w:rsidP="00660A2A">
      <w:pPr>
        <w:spacing w:before="10" w:line="200" w:lineRule="exact"/>
        <w:ind w:left="888" w:right="8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110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660A2A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Fo</w:t>
      </w:r>
      <w:r w:rsidRPr="00660A2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sy</w:t>
      </w:r>
      <w:r w:rsidRPr="00660A2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Lan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660A2A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• </w:t>
      </w:r>
      <w:r w:rsidRPr="00660A2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Ga</w:t>
      </w:r>
      <w:r w:rsidRPr="00660A2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nesv</w:t>
      </w:r>
      <w:r w:rsidRPr="00660A2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ill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1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3260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660A2A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660A2A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kaci@gmail.com</w:t>
      </w:r>
      <w:r w:rsidRPr="00660A2A">
        <w:rPr>
          <w:rFonts w:asciiTheme="minorHAnsi" w:eastAsia="Arial" w:hAnsiTheme="minorHAnsi" w:cstheme="minorHAnsi"/>
          <w:spacing w:val="28"/>
          <w:w w:val="102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• </w:t>
      </w:r>
      <w:r w:rsidRPr="00660A2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Ce</w:t>
      </w:r>
      <w:r w:rsidRPr="00660A2A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:</w:t>
      </w:r>
      <w:r w:rsidRPr="00660A2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352</w:t>
      </w:r>
      <w:r w:rsidRPr="00660A2A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555</w:t>
      </w:r>
      <w:r w:rsidRPr="00660A2A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5635</w:t>
      </w:r>
    </w:p>
    <w:p w14:paraId="3E95EF85" w14:textId="77777777" w:rsidR="007674B0" w:rsidRPr="00660A2A" w:rsidRDefault="007674B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12A75F" w14:textId="77777777" w:rsidR="007674B0" w:rsidRPr="00660A2A" w:rsidRDefault="00660A2A">
      <w:pPr>
        <w:spacing w:before="26"/>
        <w:ind w:left="1461" w:right="14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b/>
          <w:spacing w:val="3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26"/>
          <w:sz w:val="22"/>
          <w:szCs w:val="22"/>
        </w:rPr>
        <w:t>XECUTIV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3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b/>
          <w:spacing w:val="26"/>
          <w:sz w:val="22"/>
          <w:szCs w:val="22"/>
        </w:rPr>
        <w:t>EAL</w:t>
      </w:r>
      <w:r w:rsidRPr="00660A2A">
        <w:rPr>
          <w:rFonts w:asciiTheme="minorHAnsi" w:eastAsia="Arial" w:hAnsiTheme="minorHAnsi" w:cstheme="minorHAnsi"/>
          <w:b/>
          <w:spacing w:val="32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b/>
          <w:spacing w:val="3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26"/>
          <w:sz w:val="22"/>
          <w:szCs w:val="22"/>
        </w:rPr>
        <w:t>STAT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33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b/>
          <w:spacing w:val="26"/>
          <w:sz w:val="22"/>
          <w:szCs w:val="22"/>
        </w:rPr>
        <w:t>ALE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33"/>
          <w:w w:val="102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b/>
          <w:spacing w:val="26"/>
          <w:w w:val="99"/>
          <w:sz w:val="22"/>
          <w:szCs w:val="22"/>
        </w:rPr>
        <w:t>ANAGEMEN</w:t>
      </w:r>
      <w:r w:rsidRPr="00660A2A">
        <w:rPr>
          <w:rFonts w:asciiTheme="minorHAnsi" w:eastAsia="Arial" w:hAnsiTheme="minorHAnsi" w:cstheme="minorHAnsi"/>
          <w:b/>
          <w:w w:val="99"/>
          <w:sz w:val="22"/>
          <w:szCs w:val="22"/>
        </w:rPr>
        <w:t>T</w:t>
      </w:r>
    </w:p>
    <w:p w14:paraId="7BABAA1F" w14:textId="349395B2" w:rsidR="007674B0" w:rsidRPr="00660A2A" w:rsidRDefault="00660A2A">
      <w:pPr>
        <w:spacing w:before="92"/>
        <w:ind w:left="827" w:right="8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nnova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eg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660A2A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 xml:space="preserve">~ </w:t>
      </w:r>
      <w:r w:rsidRPr="00660A2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yna</w:t>
      </w:r>
      <w:r w:rsidRPr="00660A2A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Leade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sh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 xml:space="preserve">p  </w:t>
      </w:r>
      <w:r w:rsidRPr="00660A2A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 xml:space="preserve">~ </w:t>
      </w:r>
      <w:r w:rsidRPr="00660A2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Acce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evenu</w:t>
      </w:r>
      <w:r w:rsidRPr="00660A2A">
        <w:rPr>
          <w:rFonts w:asciiTheme="minorHAnsi" w:eastAsia="Arial" w:hAnsiTheme="minorHAnsi" w:cstheme="minorHAnsi"/>
          <w:i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w w:val="103"/>
          <w:sz w:val="22"/>
          <w:szCs w:val="22"/>
        </w:rPr>
        <w:t>h</w:t>
      </w:r>
    </w:p>
    <w:p w14:paraId="065B3381" w14:textId="1CE29C91" w:rsidR="007674B0" w:rsidRPr="00660A2A" w:rsidRDefault="00660A2A" w:rsidP="00660A2A">
      <w:pPr>
        <w:spacing w:before="53" w:line="220" w:lineRule="exact"/>
        <w:ind w:left="1302" w:right="13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i/>
          <w:spacing w:val="16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Bus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nes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28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Deve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op</w:t>
      </w:r>
      <w:r w:rsidRPr="00660A2A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 xml:space="preserve">t  </w:t>
      </w:r>
      <w:r w:rsidRPr="00660A2A">
        <w:rPr>
          <w:rFonts w:asciiTheme="minorHAnsi" w:eastAsia="Arial" w:hAnsiTheme="minorHAnsi" w:cstheme="minorHAnsi"/>
          <w:i/>
          <w:spacing w:val="39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 xml:space="preserve">~ </w:t>
      </w:r>
      <w:r w:rsidRPr="00660A2A">
        <w:rPr>
          <w:rFonts w:asciiTheme="minorHAnsi" w:eastAsia="Arial" w:hAnsiTheme="minorHAnsi" w:cstheme="minorHAnsi"/>
          <w:i/>
          <w:spacing w:val="7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eg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30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18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 xml:space="preserve">s  </w:t>
      </w:r>
      <w:r w:rsidRPr="00660A2A">
        <w:rPr>
          <w:rFonts w:asciiTheme="minorHAnsi" w:eastAsia="Arial" w:hAnsiTheme="minorHAnsi" w:cstheme="minorHAnsi"/>
          <w:i/>
          <w:spacing w:val="34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>~</w:t>
      </w:r>
      <w:r w:rsidRPr="00660A2A">
        <w:rPr>
          <w:rFonts w:asciiTheme="minorHAnsi" w:eastAsia="Arial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Luxu</w:t>
      </w:r>
      <w:r w:rsidRPr="00660A2A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position w:val="-1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i/>
          <w:spacing w:val="21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3"/>
          <w:w w:val="103"/>
          <w:position w:val="-1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i/>
          <w:spacing w:val="2"/>
          <w:w w:val="103"/>
          <w:position w:val="-1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i/>
          <w:spacing w:val="3"/>
          <w:w w:val="103"/>
          <w:position w:val="-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w w:val="103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w w:val="103"/>
          <w:position w:val="-1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i/>
          <w:spacing w:val="1"/>
          <w:w w:val="103"/>
          <w:position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w w:val="103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w w:val="103"/>
          <w:position w:val="-1"/>
          <w:sz w:val="22"/>
          <w:szCs w:val="22"/>
        </w:rPr>
        <w:t>s</w:t>
      </w:r>
    </w:p>
    <w:p w14:paraId="73D392C8" w14:textId="77777777" w:rsidR="007674B0" w:rsidRPr="00660A2A" w:rsidRDefault="00660A2A">
      <w:pPr>
        <w:spacing w:before="26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b/>
          <w:spacing w:val="22"/>
          <w:sz w:val="22"/>
          <w:szCs w:val="22"/>
        </w:rPr>
        <w:t>Q</w:t>
      </w:r>
      <w:r w:rsidRPr="00660A2A">
        <w:rPr>
          <w:rFonts w:asciiTheme="minorHAnsi" w:eastAsia="Arial" w:hAnsiTheme="minorHAnsi" w:cstheme="minorHAnsi"/>
          <w:b/>
          <w:spacing w:val="20"/>
          <w:sz w:val="22"/>
          <w:szCs w:val="22"/>
        </w:rPr>
        <w:t>UAL</w:t>
      </w:r>
      <w:r w:rsidRPr="00660A2A">
        <w:rPr>
          <w:rFonts w:asciiTheme="minorHAnsi" w:eastAsia="Arial" w:hAnsiTheme="minorHAnsi" w:cstheme="minorHAnsi"/>
          <w:b/>
          <w:spacing w:val="19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0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b/>
          <w:spacing w:val="19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0"/>
          <w:sz w:val="22"/>
          <w:szCs w:val="22"/>
        </w:rPr>
        <w:t>CAT</w:t>
      </w:r>
      <w:r w:rsidRPr="00660A2A">
        <w:rPr>
          <w:rFonts w:asciiTheme="minorHAnsi" w:eastAsia="Arial" w:hAnsiTheme="minorHAnsi" w:cstheme="minorHAnsi"/>
          <w:b/>
          <w:spacing w:val="19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0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660A2A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2"/>
          <w:w w:val="99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b/>
          <w:spacing w:val="20"/>
          <w:w w:val="103"/>
          <w:sz w:val="22"/>
          <w:szCs w:val="22"/>
        </w:rPr>
        <w:t>UMMAR</w:t>
      </w:r>
      <w:r w:rsidRPr="00660A2A">
        <w:rPr>
          <w:rFonts w:asciiTheme="minorHAnsi" w:eastAsia="Arial" w:hAnsiTheme="minorHAnsi" w:cstheme="minorHAnsi"/>
          <w:b/>
          <w:w w:val="103"/>
          <w:sz w:val="22"/>
          <w:szCs w:val="22"/>
        </w:rPr>
        <w:t>Y</w:t>
      </w:r>
    </w:p>
    <w:p w14:paraId="16B30855" w14:textId="3850D94E" w:rsidR="007674B0" w:rsidRPr="00660A2A" w:rsidRDefault="00660A2A">
      <w:pPr>
        <w:tabs>
          <w:tab w:val="left" w:pos="860"/>
        </w:tabs>
        <w:spacing w:before="64" w:line="250" w:lineRule="auto"/>
        <w:ind w:left="868" w:right="127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z w:val="22"/>
          <w:szCs w:val="22"/>
        </w:rPr>
        <w:t>Awa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rd-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ng,</w:t>
      </w:r>
      <w:r w:rsidRPr="00660A2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z w:val="22"/>
          <w:szCs w:val="22"/>
        </w:rPr>
        <w:t>ep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eneu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z w:val="22"/>
          <w:szCs w:val="22"/>
        </w:rPr>
        <w:t>al</w:t>
      </w:r>
      <w:r w:rsidRPr="00660A2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-7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execu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15+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yea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of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oad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ange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of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-13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bus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ness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enc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es,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deve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op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ent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expe</w:t>
      </w:r>
      <w:r w:rsidRPr="00660A2A">
        <w:rPr>
          <w:rFonts w:asciiTheme="minorHAnsi" w:eastAsia="Arial" w:hAnsiTheme="minorHAnsi" w:cstheme="minorHAnsi"/>
          <w:spacing w:val="-12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ence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hat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udes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cons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z w:val="22"/>
          <w:szCs w:val="22"/>
        </w:rPr>
        <w:t>uc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des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gn,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acqu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iti</w:t>
      </w:r>
      <w:r w:rsidRPr="00660A2A">
        <w:rPr>
          <w:rFonts w:asciiTheme="minorHAnsi" w:eastAsia="Arial" w:hAnsiTheme="minorHAnsi" w:cstheme="minorHAnsi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due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660A2A">
        <w:rPr>
          <w:rFonts w:asciiTheme="minorHAnsi" w:eastAsia="Arial" w:hAnsiTheme="minorHAnsi" w:cstheme="minorHAnsi"/>
          <w:sz w:val="22"/>
          <w:szCs w:val="22"/>
        </w:rPr>
        <w:t>gence,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ope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z w:val="22"/>
          <w:szCs w:val="22"/>
        </w:rPr>
        <w:t>der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ons,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fi</w:t>
      </w:r>
      <w:r w:rsidRPr="00660A2A">
        <w:rPr>
          <w:rFonts w:asciiTheme="minorHAnsi" w:eastAsia="Arial" w:hAnsiTheme="minorHAnsi" w:cstheme="minorHAnsi"/>
          <w:sz w:val="22"/>
          <w:szCs w:val="22"/>
        </w:rPr>
        <w:t>nanc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al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budge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ng.</w:t>
      </w:r>
    </w:p>
    <w:p w14:paraId="6D535A27" w14:textId="10AD6339" w:rsidR="007674B0" w:rsidRPr="00660A2A" w:rsidRDefault="00660A2A">
      <w:pPr>
        <w:tabs>
          <w:tab w:val="left" w:pos="860"/>
        </w:tabs>
        <w:spacing w:before="65" w:line="253" w:lineRule="auto"/>
        <w:ind w:left="868" w:right="185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oven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eader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esu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lt</w:t>
      </w:r>
      <w:r w:rsidRPr="00660A2A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z w:val="22"/>
          <w:szCs w:val="22"/>
        </w:rPr>
        <w:t>ven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anager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ons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ff</w:t>
      </w:r>
      <w:r w:rsidRPr="00660A2A">
        <w:rPr>
          <w:rFonts w:asciiTheme="minorHAnsi" w:eastAsia="Arial" w:hAnsiTheme="minorHAnsi" w:cstheme="minorHAnsi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veness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anag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peop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e,</w:t>
      </w:r>
      <w:r w:rsidRPr="00660A2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sys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s,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esou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ces,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nances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wh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goa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ach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ev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success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ng,</w:t>
      </w:r>
      <w:r w:rsidRPr="00660A2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ud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ket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esea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ch,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ann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ng,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adve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rti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ng,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on,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1B669A1" w14:textId="66C44C09" w:rsidR="007674B0" w:rsidRPr="00660A2A" w:rsidRDefault="00660A2A">
      <w:pPr>
        <w:tabs>
          <w:tab w:val="left" w:pos="860"/>
        </w:tabs>
        <w:spacing w:before="62" w:line="247" w:lineRule="auto"/>
        <w:ind w:left="868" w:right="378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z w:val="22"/>
          <w:szCs w:val="22"/>
        </w:rPr>
        <w:t>ong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r/t</w:t>
      </w:r>
      <w:r w:rsidRPr="00660A2A">
        <w:rPr>
          <w:rFonts w:asciiTheme="minorHAnsi" w:eastAsia="Arial" w:hAnsiTheme="minorHAnsi" w:cstheme="minorHAnsi"/>
          <w:sz w:val="22"/>
          <w:szCs w:val="22"/>
        </w:rPr>
        <w:t>eam</w:t>
      </w:r>
      <w:r w:rsidRPr="00660A2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ayer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ff</w:t>
      </w:r>
      <w:r w:rsidRPr="00660A2A">
        <w:rPr>
          <w:rFonts w:asciiTheme="minorHAnsi" w:eastAsia="Arial" w:hAnsiTheme="minorHAnsi" w:cstheme="minorHAnsi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sonal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esence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excep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onal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ab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ilit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unde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8"/>
          <w:w w:val="103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hu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ac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ons,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z w:val="22"/>
          <w:szCs w:val="22"/>
        </w:rPr>
        <w:t>ac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ilit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wo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k,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appo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con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fli</w:t>
      </w:r>
      <w:r w:rsidRPr="00660A2A">
        <w:rPr>
          <w:rFonts w:asciiTheme="minorHAnsi" w:eastAsia="Arial" w:hAnsiTheme="minorHAnsi" w:cstheme="minorHAnsi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each,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coach,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counse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DFF08D9" w14:textId="13A5D64E" w:rsidR="007674B0" w:rsidRPr="00660A2A" w:rsidRDefault="00660A2A">
      <w:pPr>
        <w:tabs>
          <w:tab w:val="left" w:pos="860"/>
        </w:tabs>
        <w:spacing w:before="67" w:line="247" w:lineRule="auto"/>
        <w:ind w:left="868" w:right="979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ona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ab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ilit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nk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ou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he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box,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see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des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gn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of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fr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esh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660A2A">
        <w:rPr>
          <w:rFonts w:asciiTheme="minorHAnsi" w:eastAsia="Arial" w:hAnsiTheme="minorHAnsi" w:cstheme="minorHAnsi"/>
          <w:sz w:val="22"/>
          <w:szCs w:val="22"/>
        </w:rPr>
        <w:t>adve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rti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s,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iti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e,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new</w:t>
      </w:r>
      <w:r w:rsidRPr="00660A2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-10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s.</w:t>
      </w:r>
    </w:p>
    <w:p w14:paraId="7C0351FB" w14:textId="5C1B2A6D" w:rsidR="007674B0" w:rsidRPr="00660A2A" w:rsidRDefault="00660A2A">
      <w:pPr>
        <w:tabs>
          <w:tab w:val="left" w:pos="860"/>
        </w:tabs>
        <w:spacing w:before="67" w:line="253" w:lineRule="auto"/>
        <w:ind w:left="868" w:right="159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fi</w:t>
      </w:r>
      <w:r w:rsidRPr="00660A2A">
        <w:rPr>
          <w:rFonts w:asciiTheme="minorHAnsi" w:eastAsia="Arial" w:hAnsiTheme="minorHAnsi" w:cstheme="minorHAnsi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ent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sonal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ca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or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who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adept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speak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ff</w:t>
      </w:r>
      <w:r w:rsidRPr="00660A2A">
        <w:rPr>
          <w:rFonts w:asciiTheme="minorHAnsi" w:eastAsia="Arial" w:hAnsiTheme="minorHAnsi" w:cstheme="minorHAnsi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y,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riti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conc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y,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nego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ng,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exp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ess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ng,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z w:val="22"/>
          <w:szCs w:val="22"/>
        </w:rPr>
        <w:t>ans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itti</w:t>
      </w:r>
      <w:r w:rsidRPr="00660A2A">
        <w:rPr>
          <w:rFonts w:asciiTheme="minorHAnsi" w:eastAsia="Arial" w:hAnsiTheme="minorHAnsi" w:cstheme="minorHAnsi"/>
          <w:sz w:val="22"/>
          <w:szCs w:val="22"/>
        </w:rPr>
        <w:t>ng,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know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edge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deas.</w:t>
      </w:r>
    </w:p>
    <w:p w14:paraId="266D12A1" w14:textId="19378B5D" w:rsidR="007674B0" w:rsidRPr="00660A2A" w:rsidRDefault="00660A2A">
      <w:pPr>
        <w:tabs>
          <w:tab w:val="left" w:pos="860"/>
        </w:tabs>
        <w:spacing w:before="62" w:line="247" w:lineRule="auto"/>
        <w:ind w:left="868" w:right="724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nnova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ob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z w:val="22"/>
          <w:szCs w:val="22"/>
        </w:rPr>
        <w:t>so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ver</w:t>
      </w:r>
      <w:r w:rsidRPr="00660A2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ed,</w:t>
      </w:r>
      <w:r w:rsidRPr="00660A2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cal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gan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z</w:t>
      </w:r>
      <w:r w:rsidRPr="00660A2A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who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can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den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tif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ob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s,</w:t>
      </w:r>
      <w:r w:rsidRPr="00660A2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esea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ch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so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ons,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ake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ff</w:t>
      </w:r>
      <w:r w:rsidRPr="00660A2A">
        <w:rPr>
          <w:rFonts w:asciiTheme="minorHAnsi" w:eastAsia="Arial" w:hAnsiTheme="minorHAnsi" w:cstheme="minorHAnsi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dec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ons,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and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ce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po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li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es.</w:t>
      </w:r>
    </w:p>
    <w:p w14:paraId="41707B7C" w14:textId="77777777" w:rsidR="007674B0" w:rsidRPr="00660A2A" w:rsidRDefault="007674B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33E2B73" w14:textId="77777777" w:rsidR="007674B0" w:rsidRPr="00660A2A" w:rsidRDefault="00660A2A">
      <w:pPr>
        <w:spacing w:line="220" w:lineRule="exact"/>
        <w:ind w:left="3709" w:right="371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—  </w:t>
      </w:r>
      <w:r w:rsidRPr="00660A2A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1"/>
          <w:position w:val="-1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b/>
          <w:spacing w:val="17"/>
          <w:position w:val="-1"/>
          <w:sz w:val="22"/>
          <w:szCs w:val="22"/>
        </w:rPr>
        <w:t>OR</w:t>
      </w:r>
      <w:r w:rsidRPr="00660A2A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 </w:t>
      </w:r>
      <w:r w:rsidRPr="00660A2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1"/>
          <w:w w:val="102"/>
          <w:position w:val="-1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b/>
          <w:spacing w:val="17"/>
          <w:w w:val="104"/>
          <w:position w:val="-1"/>
          <w:sz w:val="22"/>
          <w:szCs w:val="22"/>
        </w:rPr>
        <w:t>OMPETENC</w:t>
      </w:r>
      <w:r w:rsidRPr="00660A2A">
        <w:rPr>
          <w:rFonts w:asciiTheme="minorHAnsi" w:eastAsia="Arial" w:hAnsiTheme="minorHAnsi" w:cstheme="minorHAnsi"/>
          <w:b/>
          <w:spacing w:val="16"/>
          <w:w w:val="104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17"/>
          <w:w w:val="104"/>
          <w:position w:val="-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w w:val="104"/>
          <w:position w:val="-1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-19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—</w:t>
      </w:r>
    </w:p>
    <w:p w14:paraId="5315A7BA" w14:textId="77777777" w:rsidR="007674B0" w:rsidRPr="00660A2A" w:rsidRDefault="007674B0">
      <w:pPr>
        <w:spacing w:before="2" w:line="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2"/>
        <w:gridCol w:w="627"/>
        <w:gridCol w:w="4532"/>
      </w:tblGrid>
      <w:tr w:rsidR="00660A2A" w:rsidRPr="00660A2A" w14:paraId="777F0B95" w14:textId="77777777" w:rsidTr="00660A2A">
        <w:trPr>
          <w:trHeight w:hRule="exact" w:val="314"/>
        </w:trPr>
        <w:tc>
          <w:tcPr>
            <w:tcW w:w="5122" w:type="dxa"/>
          </w:tcPr>
          <w:p w14:paraId="00D07952" w14:textId="77777777" w:rsidR="007674B0" w:rsidRPr="00660A2A" w:rsidRDefault="00660A2A">
            <w:pPr>
              <w:spacing w:before="81"/>
              <w:ind w:left="9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Leade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sh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p</w:t>
            </w:r>
          </w:p>
        </w:tc>
        <w:tc>
          <w:tcPr>
            <w:tcW w:w="627" w:type="dxa"/>
          </w:tcPr>
          <w:p w14:paraId="58CADDBC" w14:textId="77777777" w:rsidR="007674B0" w:rsidRPr="00660A2A" w:rsidRDefault="007674B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94FCF" w14:textId="77777777" w:rsidR="007674B0" w:rsidRPr="00660A2A" w:rsidRDefault="00660A2A">
            <w:pPr>
              <w:ind w:left="3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532" w:type="dxa"/>
          </w:tcPr>
          <w:p w14:paraId="6F67ADAF" w14:textId="77777777" w:rsidR="007674B0" w:rsidRPr="00660A2A" w:rsidRDefault="00660A2A">
            <w:pPr>
              <w:spacing w:before="81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eg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660A2A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Ana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ys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660A2A" w:rsidRPr="00660A2A" w14:paraId="2942AAD6" w14:textId="77777777" w:rsidTr="00660A2A">
        <w:trPr>
          <w:trHeight w:hRule="exact" w:val="230"/>
        </w:trPr>
        <w:tc>
          <w:tcPr>
            <w:tcW w:w="5122" w:type="dxa"/>
          </w:tcPr>
          <w:p w14:paraId="5FEC3A74" w14:textId="77777777" w:rsidR="007674B0" w:rsidRPr="00660A2A" w:rsidRDefault="00660A2A">
            <w:pPr>
              <w:spacing w:line="200" w:lineRule="exact"/>
              <w:ind w:left="9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esen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660A2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Pub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Speak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g</w:t>
            </w:r>
          </w:p>
        </w:tc>
        <w:tc>
          <w:tcPr>
            <w:tcW w:w="627" w:type="dxa"/>
          </w:tcPr>
          <w:p w14:paraId="048B6091" w14:textId="77777777" w:rsidR="007674B0" w:rsidRPr="00660A2A" w:rsidRDefault="00660A2A">
            <w:pPr>
              <w:spacing w:before="17"/>
              <w:ind w:left="3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532" w:type="dxa"/>
          </w:tcPr>
          <w:p w14:paraId="720447C8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Agg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Goa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660A2A" w:rsidRPr="00660A2A" w14:paraId="13970C45" w14:textId="77777777" w:rsidTr="00660A2A">
        <w:trPr>
          <w:trHeight w:hRule="exact" w:val="230"/>
        </w:trPr>
        <w:tc>
          <w:tcPr>
            <w:tcW w:w="5122" w:type="dxa"/>
          </w:tcPr>
          <w:p w14:paraId="7DA08BDC" w14:textId="77777777" w:rsidR="007674B0" w:rsidRPr="00660A2A" w:rsidRDefault="00660A2A">
            <w:pPr>
              <w:spacing w:line="200" w:lineRule="exact"/>
              <w:ind w:left="9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wo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onsh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Bu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il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g</w:t>
            </w:r>
          </w:p>
        </w:tc>
        <w:tc>
          <w:tcPr>
            <w:tcW w:w="627" w:type="dxa"/>
          </w:tcPr>
          <w:p w14:paraId="13227900" w14:textId="77777777" w:rsidR="007674B0" w:rsidRPr="00660A2A" w:rsidRDefault="00660A2A">
            <w:pPr>
              <w:spacing w:before="17"/>
              <w:ind w:left="3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532" w:type="dxa"/>
          </w:tcPr>
          <w:p w14:paraId="2C88B511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nc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ease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Sha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660A2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fit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ab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ilit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y</w:t>
            </w:r>
          </w:p>
        </w:tc>
      </w:tr>
      <w:tr w:rsidR="00660A2A" w:rsidRPr="00660A2A" w14:paraId="73A16E3B" w14:textId="77777777" w:rsidTr="00660A2A">
        <w:trPr>
          <w:trHeight w:hRule="exact" w:val="230"/>
        </w:trPr>
        <w:tc>
          <w:tcPr>
            <w:tcW w:w="5122" w:type="dxa"/>
          </w:tcPr>
          <w:p w14:paraId="24BE644C" w14:textId="77777777" w:rsidR="007674B0" w:rsidRPr="00660A2A" w:rsidRDefault="00660A2A">
            <w:pPr>
              <w:spacing w:line="200" w:lineRule="exact"/>
              <w:ind w:left="9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ec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Coo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na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</w:t>
            </w:r>
          </w:p>
        </w:tc>
        <w:tc>
          <w:tcPr>
            <w:tcW w:w="627" w:type="dxa"/>
          </w:tcPr>
          <w:p w14:paraId="371A780C" w14:textId="77777777" w:rsidR="007674B0" w:rsidRPr="00660A2A" w:rsidRDefault="00660A2A">
            <w:pPr>
              <w:spacing w:before="17"/>
              <w:ind w:left="3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532" w:type="dxa"/>
          </w:tcPr>
          <w:p w14:paraId="0D7C464B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Advance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Techn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Sk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ill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660A2A" w:rsidRPr="00660A2A" w14:paraId="4A23A201" w14:textId="77777777" w:rsidTr="00660A2A">
        <w:trPr>
          <w:trHeight w:hRule="exact" w:val="724"/>
        </w:trPr>
        <w:tc>
          <w:tcPr>
            <w:tcW w:w="5122" w:type="dxa"/>
          </w:tcPr>
          <w:p w14:paraId="130EB61D" w14:textId="77777777" w:rsidR="007674B0" w:rsidRPr="00660A2A" w:rsidRDefault="00660A2A">
            <w:pPr>
              <w:spacing w:line="200" w:lineRule="exact"/>
              <w:ind w:left="9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660A2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Nego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627" w:type="dxa"/>
          </w:tcPr>
          <w:p w14:paraId="366D2092" w14:textId="77777777" w:rsidR="007674B0" w:rsidRPr="00660A2A" w:rsidRDefault="00660A2A">
            <w:pPr>
              <w:spacing w:before="17"/>
              <w:ind w:left="3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532" w:type="dxa"/>
          </w:tcPr>
          <w:p w14:paraId="1387570F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Tea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Bu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Deve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op</w:t>
            </w:r>
            <w:r w:rsidRPr="00660A2A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</w:tbl>
    <w:p w14:paraId="4210CFA7" w14:textId="77777777" w:rsidR="007674B0" w:rsidRPr="00660A2A" w:rsidRDefault="00660A2A" w:rsidP="00660A2A">
      <w:pPr>
        <w:spacing w:before="26"/>
        <w:ind w:firstLine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b/>
          <w:spacing w:val="2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b/>
          <w:spacing w:val="20"/>
          <w:sz w:val="22"/>
          <w:szCs w:val="22"/>
        </w:rPr>
        <w:t>ROFESS</w:t>
      </w:r>
      <w:r w:rsidRPr="00660A2A">
        <w:rPr>
          <w:rFonts w:asciiTheme="minorHAnsi" w:eastAsia="Arial" w:hAnsiTheme="minorHAnsi" w:cstheme="minorHAnsi"/>
          <w:b/>
          <w:spacing w:val="19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0"/>
          <w:sz w:val="22"/>
          <w:szCs w:val="22"/>
        </w:rPr>
        <w:t>ONA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660A2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2"/>
          <w:w w:val="99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20"/>
          <w:w w:val="103"/>
          <w:sz w:val="22"/>
          <w:szCs w:val="22"/>
        </w:rPr>
        <w:t>XPER</w:t>
      </w:r>
      <w:r w:rsidRPr="00660A2A">
        <w:rPr>
          <w:rFonts w:asciiTheme="minorHAnsi" w:eastAsia="Arial" w:hAnsiTheme="minorHAnsi" w:cstheme="minorHAnsi"/>
          <w:b/>
          <w:spacing w:val="19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0"/>
          <w:w w:val="103"/>
          <w:sz w:val="22"/>
          <w:szCs w:val="22"/>
        </w:rPr>
        <w:t>ENC</w:t>
      </w:r>
      <w:r w:rsidRPr="00660A2A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19FB1F93" w14:textId="77777777" w:rsidR="007674B0" w:rsidRPr="00660A2A" w:rsidRDefault="007674B0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1F6FF13" w14:textId="77777777" w:rsidR="007674B0" w:rsidRPr="00660A2A" w:rsidRDefault="00660A2A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Execu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LACHU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OMPAN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LP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AINESVILLE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60A2A">
        <w:rPr>
          <w:rFonts w:asciiTheme="minorHAnsi" w:eastAsia="Arial" w:hAnsiTheme="minorHAnsi" w:cstheme="minorHAnsi"/>
          <w:sz w:val="22"/>
          <w:szCs w:val="22"/>
        </w:rPr>
        <w:t>6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EB</w:t>
      </w:r>
      <w:r w:rsidRPr="00660A2A">
        <w:rPr>
          <w:rFonts w:asciiTheme="minorHAnsi" w:eastAsia="Arial" w:hAnsiTheme="minorHAnsi" w:cstheme="minorHAnsi"/>
          <w:sz w:val="22"/>
          <w:szCs w:val="22"/>
        </w:rPr>
        <w:t>.</w:t>
      </w:r>
      <w:r w:rsidRPr="00660A2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2007</w:t>
      </w:r>
    </w:p>
    <w:p w14:paraId="0BA47058" w14:textId="77777777" w:rsidR="007674B0" w:rsidRPr="00660A2A" w:rsidRDefault="00660A2A">
      <w:pPr>
        <w:spacing w:before="69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Func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ona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enco</w:t>
      </w:r>
      <w:r w:rsidRPr="00660A2A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passe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du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enu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Execu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ude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Gene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4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i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i/>
          <w:w w:val="103"/>
          <w:sz w:val="22"/>
          <w:szCs w:val="22"/>
        </w:rPr>
        <w:t>r</w:t>
      </w:r>
    </w:p>
    <w:p w14:paraId="3E769DC9" w14:textId="77777777" w:rsidR="007674B0" w:rsidRPr="00660A2A" w:rsidRDefault="00660A2A">
      <w:pPr>
        <w:spacing w:before="12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achu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lt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Gene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epo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rti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den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capac</w:t>
      </w:r>
      <w:r w:rsidRPr="00660A2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iti</w:t>
      </w:r>
      <w:r w:rsidRPr="00660A2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678FFC3D" w14:textId="77777777" w:rsidR="007674B0" w:rsidRPr="00660A2A" w:rsidRDefault="00660A2A">
      <w:pPr>
        <w:tabs>
          <w:tab w:val="left" w:pos="500"/>
        </w:tabs>
        <w:spacing w:before="36" w:line="250" w:lineRule="auto"/>
        <w:ind w:left="508" w:right="356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concep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ha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sha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doub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;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qua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lif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oke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owne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j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CC904C" w14:textId="77777777" w:rsidR="007674B0" w:rsidRPr="00660A2A" w:rsidRDefault="00660A2A">
      <w:pPr>
        <w:tabs>
          <w:tab w:val="left" w:pos="500"/>
        </w:tabs>
        <w:spacing w:before="26" w:line="247" w:lineRule="auto"/>
        <w:ind w:left="508" w:right="422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$1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660A2A">
        <w:rPr>
          <w:rFonts w:asciiTheme="minorHAnsi" w:eastAsia="Arial" w:hAnsiTheme="minorHAnsi" w:cstheme="minorHAnsi"/>
          <w:sz w:val="22"/>
          <w:szCs w:val="22"/>
        </w:rPr>
        <w:t>0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/r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2006</w:t>
      </w:r>
      <w:r w:rsidRPr="00660A2A">
        <w:rPr>
          <w:rFonts w:asciiTheme="minorHAnsi" w:eastAsia="Arial" w:hAnsiTheme="minorHAnsi" w:cstheme="minorHAnsi"/>
          <w:sz w:val="22"/>
          <w:szCs w:val="22"/>
        </w:rPr>
        <w:t>;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;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60A2A">
        <w:rPr>
          <w:rFonts w:asciiTheme="minorHAnsi" w:eastAsia="Arial" w:hAnsiTheme="minorHAnsi" w:cstheme="minorHAnsi"/>
          <w:sz w:val="22"/>
          <w:szCs w:val="22"/>
        </w:rPr>
        <w:t>3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7C868CF" w14:textId="77777777" w:rsidR="007674B0" w:rsidRPr="00660A2A" w:rsidRDefault="00660A2A">
      <w:pPr>
        <w:tabs>
          <w:tab w:val="left" w:pos="500"/>
        </w:tabs>
        <w:spacing w:before="29" w:line="247" w:lineRule="auto"/>
        <w:ind w:left="508" w:right="419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gag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pany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achu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Fund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LLC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passe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oa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bonu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69A5B1" w14:textId="77777777" w:rsidR="007674B0" w:rsidRPr="00660A2A" w:rsidRDefault="00660A2A">
      <w:pPr>
        <w:tabs>
          <w:tab w:val="left" w:pos="500"/>
        </w:tabs>
        <w:spacing w:before="29" w:line="247" w:lineRule="auto"/>
        <w:ind w:left="508" w:right="326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$7</w:t>
      </w:r>
      <w:r w:rsidRPr="00660A2A">
        <w:rPr>
          <w:rFonts w:asciiTheme="minorHAnsi" w:eastAsia="Arial" w:hAnsiTheme="minorHAnsi" w:cstheme="minorHAnsi"/>
          <w:sz w:val="22"/>
          <w:szCs w:val="22"/>
        </w:rPr>
        <w:t>0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z w:val="22"/>
          <w:szCs w:val="22"/>
        </w:rPr>
        <w:t>+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ne</w:t>
      </w:r>
      <w:r w:rsidRPr="00660A2A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;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60A2A">
        <w:rPr>
          <w:rFonts w:asciiTheme="minorHAnsi" w:eastAsia="Arial" w:hAnsiTheme="minorHAnsi" w:cstheme="minorHAnsi"/>
          <w:sz w:val="22"/>
          <w:szCs w:val="22"/>
        </w:rPr>
        <w:t>7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Bes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z w:val="22"/>
          <w:szCs w:val="22"/>
        </w:rPr>
        <w:t>”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hono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2006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6063EA1" w14:textId="77777777" w:rsidR="007674B0" w:rsidRPr="00660A2A" w:rsidRDefault="00660A2A">
      <w:pPr>
        <w:tabs>
          <w:tab w:val="left" w:pos="500"/>
        </w:tabs>
        <w:spacing w:before="29" w:line="251" w:lineRule="auto"/>
        <w:ind w:left="508" w:right="233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owne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chas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genc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den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800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Cab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pany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acqu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chase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sonne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9DA3B1" w14:textId="77777777" w:rsidR="007674B0" w:rsidRPr="00660A2A" w:rsidRDefault="00660A2A">
      <w:pPr>
        <w:tabs>
          <w:tab w:val="left" w:pos="500"/>
        </w:tabs>
        <w:spacing w:before="25" w:line="247" w:lineRule="auto"/>
        <w:ind w:left="508" w:right="297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er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60A2A">
        <w:rPr>
          <w:rFonts w:asciiTheme="minorHAnsi" w:eastAsia="Arial" w:hAnsiTheme="minorHAnsi" w:cstheme="minorHAnsi"/>
          <w:sz w:val="22"/>
          <w:szCs w:val="22"/>
        </w:rPr>
        <w:t>0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ages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60A2A">
        <w:rPr>
          <w:rFonts w:asciiTheme="minorHAnsi" w:eastAsia="Arial" w:hAnsiTheme="minorHAnsi" w:cstheme="minorHAnsi"/>
          <w:sz w:val="22"/>
          <w:szCs w:val="22"/>
        </w:rPr>
        <w:t>1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cus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ff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$150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660A2A">
        <w:rPr>
          <w:rFonts w:asciiTheme="minorHAnsi" w:eastAsia="Arial" w:hAnsiTheme="minorHAnsi" w:cstheme="minorHAnsi"/>
          <w:sz w:val="22"/>
          <w:szCs w:val="22"/>
        </w:rPr>
        <w:t>1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illi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on+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29DAB3A" w14:textId="77777777" w:rsidR="007674B0" w:rsidRPr="00660A2A" w:rsidRDefault="00660A2A">
      <w:pPr>
        <w:spacing w:before="29"/>
        <w:ind w:left="148"/>
        <w:rPr>
          <w:rFonts w:asciiTheme="minorHAnsi" w:eastAsia="Arial" w:hAnsiTheme="minorHAnsi" w:cstheme="minorHAnsi"/>
          <w:sz w:val="22"/>
          <w:szCs w:val="22"/>
        </w:rPr>
        <w:sectPr w:rsidR="007674B0" w:rsidRPr="00660A2A">
          <w:pgSz w:w="12240" w:h="15840"/>
          <w:pgMar w:top="780" w:right="860" w:bottom="280" w:left="860" w:header="720" w:footer="720" w:gutter="0"/>
          <w:cols w:space="720"/>
        </w:sect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qua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oke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LP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5BE6F16" w14:textId="77777777" w:rsidR="007674B0" w:rsidRPr="00660A2A" w:rsidRDefault="00660A2A">
      <w:pPr>
        <w:spacing w:before="88"/>
        <w:ind w:right="109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F</w:t>
      </w:r>
      <w:r w:rsidRPr="00660A2A">
        <w:rPr>
          <w:rFonts w:asciiTheme="minorHAnsi" w:eastAsia="Arial" w:hAnsiTheme="minorHAnsi" w:cstheme="minorHAnsi"/>
          <w:sz w:val="22"/>
          <w:szCs w:val="22"/>
        </w:rPr>
        <w:t>.</w:t>
      </w:r>
      <w:r w:rsidRPr="00660A2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EPHEN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z w:val="22"/>
          <w:szCs w:val="22"/>
        </w:rPr>
        <w:t>~</w:t>
      </w:r>
      <w:r w:rsidRPr="00660A2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PAG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4"/>
          <w:sz w:val="22"/>
          <w:szCs w:val="22"/>
        </w:rPr>
        <w:t>2</w:t>
      </w:r>
    </w:p>
    <w:p w14:paraId="25B8A6D7" w14:textId="77777777" w:rsidR="007674B0" w:rsidRPr="00660A2A" w:rsidRDefault="007674B0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37E55CA6" w14:textId="77777777" w:rsidR="007674B0" w:rsidRPr="00660A2A" w:rsidRDefault="00660A2A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IC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RESIDENT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IRECTO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PERATIONS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LACHU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OMPAN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LP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AINESVILLE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UL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60A2A">
        <w:rPr>
          <w:rFonts w:asciiTheme="minorHAnsi" w:eastAsia="Arial" w:hAnsiTheme="minorHAnsi" w:cstheme="minorHAnsi"/>
          <w:sz w:val="22"/>
          <w:szCs w:val="22"/>
        </w:rPr>
        <w:t>0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UG</w:t>
      </w:r>
      <w:r w:rsidRPr="00660A2A">
        <w:rPr>
          <w:rFonts w:asciiTheme="minorHAnsi" w:eastAsia="Arial" w:hAnsiTheme="minorHAnsi" w:cstheme="minorHAnsi"/>
          <w:sz w:val="22"/>
          <w:szCs w:val="22"/>
        </w:rPr>
        <w:t>.</w:t>
      </w:r>
      <w:r w:rsidRPr="00660A2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2006</w:t>
      </w:r>
    </w:p>
    <w:p w14:paraId="75201E46" w14:textId="77777777" w:rsidR="007674B0" w:rsidRPr="00660A2A" w:rsidRDefault="00660A2A">
      <w:pPr>
        <w:spacing w:before="12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Repo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who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owne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subs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achu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6C3658B1" w14:textId="77777777" w:rsidR="007674B0" w:rsidRPr="00660A2A" w:rsidRDefault="00660A2A">
      <w:pPr>
        <w:spacing w:before="7"/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$800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660A2A">
        <w:rPr>
          <w:rFonts w:asciiTheme="minorHAnsi" w:eastAsia="Arial" w:hAnsiTheme="minorHAnsi" w:cstheme="minorHAnsi"/>
          <w:sz w:val="22"/>
          <w:szCs w:val="22"/>
        </w:rPr>
        <w:t>0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660A2A">
        <w:rPr>
          <w:rFonts w:asciiTheme="minorHAnsi" w:eastAsia="Arial" w:hAnsiTheme="minorHAnsi" w:cstheme="minorHAnsi"/>
          <w:sz w:val="22"/>
          <w:szCs w:val="22"/>
        </w:rPr>
        <w:t>2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z w:val="22"/>
          <w:szCs w:val="22"/>
        </w:rPr>
        <w:t>+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yea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F5627A" w14:textId="77777777" w:rsidR="007674B0" w:rsidRPr="00660A2A" w:rsidRDefault="00660A2A">
      <w:pPr>
        <w:tabs>
          <w:tab w:val="left" w:pos="500"/>
        </w:tabs>
        <w:spacing w:before="12" w:line="253" w:lineRule="auto"/>
        <w:ind w:left="508" w:right="791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Nego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ose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enhan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owne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asse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FCFDCFB" w14:textId="77777777" w:rsidR="007674B0" w:rsidRPr="00660A2A" w:rsidRDefault="00660A2A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supe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secon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hou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acces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deve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op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45D49FF" w14:textId="77777777" w:rsidR="007674B0" w:rsidRPr="00660A2A" w:rsidRDefault="00660A2A">
      <w:pPr>
        <w:tabs>
          <w:tab w:val="left" w:pos="500"/>
        </w:tabs>
        <w:spacing w:before="12" w:line="253" w:lineRule="auto"/>
        <w:ind w:left="508" w:right="102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nnova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pag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fir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titi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hono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exce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9EC9A0B" w14:textId="77777777" w:rsidR="007674B0" w:rsidRPr="00660A2A" w:rsidRDefault="00660A2A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ocedu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anua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4DE931B" w14:textId="77777777" w:rsidR="007674B0" w:rsidRPr="00660A2A" w:rsidRDefault="00660A2A">
      <w:pPr>
        <w:tabs>
          <w:tab w:val="left" w:pos="500"/>
        </w:tabs>
        <w:spacing w:before="12" w:line="253" w:lineRule="auto"/>
        <w:ind w:left="508" w:right="216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dwa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pu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 xml:space="preserve">r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60A2A">
        <w:rPr>
          <w:rFonts w:asciiTheme="minorHAnsi" w:eastAsia="Arial" w:hAnsiTheme="minorHAnsi" w:cstheme="minorHAnsi"/>
          <w:sz w:val="22"/>
          <w:szCs w:val="22"/>
        </w:rPr>
        <w:t>;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sou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oyee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know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edg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ency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BE3711" w14:textId="77777777" w:rsidR="007674B0" w:rsidRPr="00660A2A" w:rsidRDefault="00660A2A">
      <w:pPr>
        <w:spacing w:before="24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660A2A">
        <w:rPr>
          <w:rFonts w:asciiTheme="minorHAnsi" w:eastAsia="Arial" w:hAnsiTheme="minorHAnsi" w:cstheme="minorHAnsi"/>
          <w:sz w:val="22"/>
          <w:szCs w:val="22"/>
        </w:rPr>
        <w:t>2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z w:val="22"/>
          <w:szCs w:val="22"/>
        </w:rPr>
        <w:t>+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60A2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oper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eowne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assoc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1537339" w14:textId="77777777" w:rsidR="007674B0" w:rsidRPr="00660A2A" w:rsidRDefault="00660A2A">
      <w:pPr>
        <w:spacing w:before="31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achu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eowne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Tow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Counc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97828B3" w14:textId="77777777" w:rsidR="007674B0" w:rsidRPr="00660A2A" w:rsidRDefault="00660A2A">
      <w:pPr>
        <w:tabs>
          <w:tab w:val="left" w:pos="500"/>
        </w:tabs>
        <w:spacing w:before="31" w:line="247" w:lineRule="auto"/>
        <w:ind w:left="508" w:right="460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RO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I/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spec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subd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eases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akedow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1BE3072" w14:textId="77777777" w:rsidR="007674B0" w:rsidRPr="00660A2A" w:rsidRDefault="00660A2A">
      <w:pPr>
        <w:tabs>
          <w:tab w:val="left" w:pos="500"/>
        </w:tabs>
        <w:spacing w:before="29" w:line="250" w:lineRule="auto"/>
        <w:ind w:left="508" w:right="336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gned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adve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gns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doo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spec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even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r/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r/r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60A2A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60A2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85561F4" w14:textId="77777777" w:rsidR="007674B0" w:rsidRPr="00660A2A" w:rsidRDefault="00660A2A">
      <w:pPr>
        <w:spacing w:before="26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60A2A">
        <w:rPr>
          <w:rFonts w:asciiTheme="minorHAnsi" w:eastAsia="Arial" w:hAnsiTheme="minorHAnsi" w:cstheme="minorHAnsi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odel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z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4E9B8DA1" w14:textId="77777777" w:rsidR="007674B0" w:rsidRPr="00660A2A" w:rsidRDefault="00660A2A">
      <w:pPr>
        <w:spacing w:before="31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hono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Counc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409537F9" w14:textId="77777777" w:rsidR="007674B0" w:rsidRPr="00660A2A" w:rsidRDefault="00660A2A">
      <w:pPr>
        <w:spacing w:before="7"/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Je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da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791272C" w14:textId="77777777" w:rsidR="007674B0" w:rsidRPr="00660A2A" w:rsidRDefault="00660A2A">
      <w:pPr>
        <w:spacing w:before="36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achu</w:t>
      </w:r>
      <w:r w:rsidRPr="00660A2A">
        <w:rPr>
          <w:rFonts w:asciiTheme="minorHAnsi" w:eastAsia="Arial" w:hAnsiTheme="minorHAnsi" w:cstheme="minorHAnsi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-ti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60A2A">
        <w:rPr>
          <w:rFonts w:asciiTheme="minorHAnsi" w:eastAsia="Arial" w:hAnsiTheme="minorHAnsi" w:cstheme="minorHAnsi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60A2A">
        <w:rPr>
          <w:rFonts w:asciiTheme="minorHAnsi" w:eastAsia="Arial" w:hAnsiTheme="minorHAnsi" w:cstheme="minorHAnsi"/>
          <w:sz w:val="22"/>
          <w:szCs w:val="22"/>
        </w:rPr>
        <w:t>8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so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698830C" w14:textId="77777777" w:rsidR="007674B0" w:rsidRPr="00660A2A" w:rsidRDefault="00660A2A">
      <w:pPr>
        <w:spacing w:before="31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660A2A">
        <w:rPr>
          <w:rFonts w:asciiTheme="minorHAnsi" w:eastAsia="Arial" w:hAnsiTheme="minorHAnsi" w:cstheme="minorHAnsi"/>
          <w:sz w:val="22"/>
          <w:szCs w:val="22"/>
        </w:rPr>
        <w:t>1</w:t>
      </w:r>
      <w:r w:rsidRPr="00660A2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;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og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3E848D0" w14:textId="77777777" w:rsidR="007674B0" w:rsidRPr="00660A2A" w:rsidRDefault="00660A2A">
      <w:pPr>
        <w:spacing w:before="31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Reo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coope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oke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fit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ab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ilit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13E2B27" w14:textId="77777777" w:rsidR="007674B0" w:rsidRPr="00660A2A" w:rsidRDefault="007674B0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790A5DF7" w14:textId="77777777" w:rsidR="007674B0" w:rsidRPr="00660A2A" w:rsidRDefault="00660A2A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Gene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Par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b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TEVEN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EVELOPMENT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PORT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60A2A">
        <w:rPr>
          <w:rFonts w:asciiTheme="minorHAnsi" w:eastAsia="Arial" w:hAnsiTheme="minorHAnsi" w:cstheme="minorHAnsi"/>
          <w:sz w:val="22"/>
          <w:szCs w:val="22"/>
        </w:rPr>
        <w:t>8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2000</w:t>
      </w:r>
    </w:p>
    <w:p w14:paraId="1DC3D507" w14:textId="77777777" w:rsidR="007674B0" w:rsidRPr="00660A2A" w:rsidRDefault="00660A2A">
      <w:pPr>
        <w:tabs>
          <w:tab w:val="left" w:pos="500"/>
        </w:tabs>
        <w:spacing w:before="12" w:line="253" w:lineRule="auto"/>
        <w:ind w:left="508" w:right="938" w:hanging="360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ab/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oped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ilt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hund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condo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apa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ehab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ilit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z w:val="22"/>
          <w:szCs w:val="22"/>
        </w:rPr>
        <w:t>x</w:t>
      </w:r>
      <w:r w:rsidRPr="00660A2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synd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60A2A">
        <w:rPr>
          <w:rFonts w:asciiTheme="minorHAnsi" w:eastAsia="Arial" w:hAnsiTheme="minorHAnsi" w:cstheme="minorHAnsi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bu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CD0309A" w14:textId="77777777" w:rsidR="007674B0" w:rsidRPr="00660A2A" w:rsidRDefault="00660A2A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Conce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acqu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gned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nanced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ope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rti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9E57396" w14:textId="77777777" w:rsidR="007674B0" w:rsidRPr="00660A2A" w:rsidRDefault="00660A2A">
      <w:pPr>
        <w:spacing w:before="7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t xml:space="preserve">   </w:t>
      </w:r>
      <w:r w:rsidRPr="00660A2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Conduc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consu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60A2A">
        <w:rPr>
          <w:rFonts w:asciiTheme="minorHAnsi" w:eastAsia="Arial" w:hAnsiTheme="minorHAnsi" w:cstheme="minorHAnsi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60A2A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fil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</w:t>
      </w:r>
      <w:r w:rsidRPr="00660A2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2903435" w14:textId="77777777" w:rsidR="007674B0" w:rsidRPr="00660A2A" w:rsidRDefault="007674B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12FB29E" w14:textId="77777777" w:rsidR="007674B0" w:rsidRPr="00660A2A" w:rsidRDefault="00660A2A">
      <w:pPr>
        <w:spacing w:line="220" w:lineRule="exact"/>
        <w:ind w:left="3117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—  </w:t>
      </w:r>
      <w:r w:rsidRPr="00660A2A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1"/>
          <w:position w:val="-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17"/>
          <w:position w:val="-1"/>
          <w:sz w:val="22"/>
          <w:szCs w:val="22"/>
        </w:rPr>
        <w:t>CENSUR</w:t>
      </w:r>
      <w:r w:rsidRPr="00660A2A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 </w:t>
      </w:r>
      <w:r w:rsidRPr="00660A2A">
        <w:rPr>
          <w:rFonts w:asciiTheme="minorHAnsi" w:eastAsia="Arial" w:hAnsiTheme="minorHAnsi" w:cstheme="minorHAnsi"/>
          <w:b/>
          <w:spacing w:val="22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17"/>
          <w:position w:val="-1"/>
          <w:sz w:val="22"/>
          <w:szCs w:val="22"/>
        </w:rPr>
        <w:t>AN</w:t>
      </w:r>
      <w:r w:rsidRPr="00660A2A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660A2A">
        <w:rPr>
          <w:rFonts w:asciiTheme="minorHAnsi" w:eastAsia="Arial" w:hAnsiTheme="minorHAnsi" w:cstheme="minorHAnsi"/>
          <w:b/>
          <w:spacing w:val="46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b/>
          <w:spacing w:val="21"/>
          <w:position w:val="-1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b/>
          <w:spacing w:val="17"/>
          <w:position w:val="-1"/>
          <w:sz w:val="22"/>
          <w:szCs w:val="22"/>
        </w:rPr>
        <w:t>ERT</w:t>
      </w:r>
      <w:r w:rsidRPr="00660A2A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17"/>
          <w:position w:val="-1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17"/>
          <w:position w:val="-1"/>
          <w:sz w:val="22"/>
          <w:szCs w:val="22"/>
        </w:rPr>
        <w:t>CAT</w:t>
      </w:r>
      <w:r w:rsidRPr="00660A2A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17"/>
          <w:position w:val="-1"/>
          <w:sz w:val="22"/>
          <w:szCs w:val="22"/>
        </w:rPr>
        <w:t>ON</w:t>
      </w:r>
      <w:r w:rsidRPr="00660A2A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S   </w:t>
      </w:r>
      <w:r w:rsidRPr="00660A2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—</w:t>
      </w:r>
    </w:p>
    <w:p w14:paraId="1DE41751" w14:textId="77777777" w:rsidR="007674B0" w:rsidRPr="00660A2A" w:rsidRDefault="007674B0">
      <w:pPr>
        <w:spacing w:before="6" w:line="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"/>
        <w:gridCol w:w="4379"/>
        <w:gridCol w:w="4528"/>
      </w:tblGrid>
      <w:tr w:rsidR="00660A2A" w:rsidRPr="00660A2A" w14:paraId="296B34EC" w14:textId="77777777">
        <w:trPr>
          <w:trHeight w:hRule="exact" w:val="314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5F2F94" w14:textId="77777777" w:rsidR="007674B0" w:rsidRPr="00660A2A" w:rsidRDefault="007674B0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B12C1A" w14:textId="77777777" w:rsidR="007674B0" w:rsidRPr="00660A2A" w:rsidRDefault="00660A2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2FF5AFD2" w14:textId="77777777" w:rsidR="007674B0" w:rsidRPr="00660A2A" w:rsidRDefault="00660A2A">
            <w:pPr>
              <w:spacing w:before="81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rtifi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660A2A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Ho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ess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ona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7F66E4FA" w14:textId="77777777" w:rsidR="007674B0" w:rsidRPr="00660A2A" w:rsidRDefault="00660A2A">
            <w:pPr>
              <w:spacing w:before="81"/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hAnsiTheme="minorHAnsi" w:cstheme="minorHAnsi"/>
                <w:sz w:val="22"/>
                <w:szCs w:val="22"/>
              </w:rPr>
              <w:t xml:space="preserve">–    </w:t>
            </w:r>
            <w:r w:rsidRPr="00660A2A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adua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(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GR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)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des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gna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,</w:t>
            </w:r>
          </w:p>
        </w:tc>
      </w:tr>
      <w:tr w:rsidR="00660A2A" w:rsidRPr="00660A2A" w14:paraId="6C83CABD" w14:textId="77777777">
        <w:trPr>
          <w:trHeight w:hRule="exact" w:val="2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D9FD02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15CBDCD8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CSP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)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2003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hav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asse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Na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ona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48E3F6E7" w14:textId="77777777" w:rsidR="007674B0" w:rsidRPr="00660A2A" w:rsidRDefault="00660A2A">
            <w:pPr>
              <w:spacing w:line="200" w:lineRule="exact"/>
              <w:ind w:left="4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ona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Assoc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Ch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cago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,</w:t>
            </w:r>
          </w:p>
        </w:tc>
      </w:tr>
      <w:tr w:rsidR="00660A2A" w:rsidRPr="00660A2A" w14:paraId="2C219EBB" w14:textId="77777777">
        <w:trPr>
          <w:trHeight w:hRule="exact" w:val="2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705B82A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5176CE57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Assoc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Ho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ebu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f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55D6CA74" w14:textId="77777777" w:rsidR="007674B0" w:rsidRPr="00660A2A" w:rsidRDefault="00660A2A">
            <w:pPr>
              <w:spacing w:line="200" w:lineRule="exact"/>
              <w:ind w:left="4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199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660A2A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esen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660A2A" w:rsidRPr="00660A2A" w14:paraId="357EAF4F" w14:textId="77777777">
        <w:trPr>
          <w:trHeight w:hRule="exact" w:val="22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D33690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61E108DA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den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660A2A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Ho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Sa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111D8B89" w14:textId="77777777" w:rsidR="007674B0" w:rsidRPr="00660A2A" w:rsidRDefault="00660A2A">
            <w:pPr>
              <w:spacing w:line="200" w:lineRule="exact"/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hAnsiTheme="minorHAnsi" w:cstheme="minorHAnsi"/>
                <w:sz w:val="22"/>
                <w:szCs w:val="22"/>
              </w:rPr>
              <w:t xml:space="preserve">–    </w:t>
            </w:r>
            <w:r w:rsidRPr="00660A2A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cense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oke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199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6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</w:t>
            </w:r>
          </w:p>
        </w:tc>
      </w:tr>
      <w:tr w:rsidR="00660A2A" w:rsidRPr="00660A2A" w14:paraId="515EE142" w14:textId="77777777">
        <w:trPr>
          <w:trHeight w:hRule="exact" w:val="227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8182770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31ADE74E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nc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ud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660A2A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riti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ca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778F5939" w14:textId="77777777" w:rsidR="007674B0" w:rsidRPr="00660A2A" w:rsidRDefault="00660A2A">
            <w:pPr>
              <w:spacing w:line="200" w:lineRule="exact"/>
              <w:ind w:left="4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esen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660A2A" w:rsidRPr="00660A2A" w14:paraId="7F1B4FC3" w14:textId="77777777">
        <w:trPr>
          <w:trHeight w:hRule="exact" w:val="231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FF47D10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216EB1B8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60A2A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Se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lli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g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2EA4B0B1" w14:textId="77777777" w:rsidR="007674B0" w:rsidRPr="00660A2A" w:rsidRDefault="00660A2A">
            <w:pPr>
              <w:spacing w:line="200" w:lineRule="exact"/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hAnsiTheme="minorHAnsi" w:cstheme="minorHAnsi"/>
                <w:sz w:val="22"/>
                <w:szCs w:val="22"/>
              </w:rPr>
              <w:t xml:space="preserve">–    </w:t>
            </w:r>
            <w:r w:rsidRPr="00660A2A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Rhod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cense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B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oke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,</w:t>
            </w:r>
          </w:p>
        </w:tc>
      </w:tr>
      <w:tr w:rsidR="00660A2A" w:rsidRPr="00660A2A" w14:paraId="26816D23" w14:textId="77777777">
        <w:trPr>
          <w:trHeight w:hRule="exact" w:val="2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5CFE765" w14:textId="77777777" w:rsidR="007674B0" w:rsidRPr="00660A2A" w:rsidRDefault="00660A2A">
            <w:pPr>
              <w:spacing w:before="16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23ECFBC3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Passe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exa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app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Gene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55833B29" w14:textId="77777777" w:rsidR="007674B0" w:rsidRPr="00660A2A" w:rsidRDefault="00660A2A">
            <w:pPr>
              <w:spacing w:line="200" w:lineRule="exact"/>
              <w:ind w:left="4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197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660A2A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esen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660A2A" w:rsidRPr="00660A2A" w14:paraId="239ECE3B" w14:textId="77777777">
        <w:trPr>
          <w:trHeight w:hRule="exact" w:val="2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49801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3888325C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Con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ac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cense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200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3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5C00BEA6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0A2A" w:rsidRPr="00660A2A" w14:paraId="017C3948" w14:textId="77777777">
        <w:trPr>
          <w:trHeight w:hRule="exact" w:val="2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5A84CD" w14:textId="77777777" w:rsidR="007674B0" w:rsidRPr="00660A2A" w:rsidRDefault="00660A2A">
            <w:pPr>
              <w:spacing w:before="1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11A57E5F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rtifi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oke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CRB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)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Counc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f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14EDCA72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0A2A" w:rsidRPr="00660A2A" w14:paraId="74CFD1CB" w14:textId="77777777">
        <w:trPr>
          <w:trHeight w:hRule="exact" w:val="2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5AE25AC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54E7F8E6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Rea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oke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ag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anage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Ch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cago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,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,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6244647C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0A2A" w:rsidRPr="00660A2A" w14:paraId="40899358" w14:textId="77777777">
        <w:trPr>
          <w:trHeight w:hRule="exact" w:val="314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B05666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</w:tcPr>
          <w:p w14:paraId="7EEF786B" w14:textId="77777777" w:rsidR="007674B0" w:rsidRPr="00660A2A" w:rsidRDefault="00660A2A">
            <w:pPr>
              <w:spacing w:line="200" w:lineRule="exact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200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660A2A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esen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43EB9A41" w14:textId="77777777" w:rsidR="007674B0" w:rsidRPr="00660A2A" w:rsidRDefault="007674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E667BD" w14:textId="77777777" w:rsidR="007674B0" w:rsidRPr="00660A2A" w:rsidRDefault="007674B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5"/>
        <w:gridCol w:w="367"/>
        <w:gridCol w:w="2889"/>
        <w:gridCol w:w="351"/>
        <w:gridCol w:w="2575"/>
      </w:tblGrid>
      <w:tr w:rsidR="00660A2A" w:rsidRPr="00660A2A" w14:paraId="4B5776F1" w14:textId="77777777">
        <w:trPr>
          <w:trHeight w:hRule="exact" w:val="661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</w:tcPr>
          <w:p w14:paraId="3A26B685" w14:textId="77777777" w:rsidR="007674B0" w:rsidRPr="00660A2A" w:rsidRDefault="00660A2A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b/>
                <w:spacing w:val="20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b/>
                <w:spacing w:val="18"/>
                <w:w w:val="104"/>
                <w:sz w:val="22"/>
                <w:szCs w:val="22"/>
              </w:rPr>
              <w:t>ROFESS</w:t>
            </w:r>
            <w:r w:rsidRPr="00660A2A">
              <w:rPr>
                <w:rFonts w:asciiTheme="minorHAnsi" w:eastAsia="Arial" w:hAnsiTheme="minorHAnsi" w:cstheme="minorHAnsi"/>
                <w:b/>
                <w:spacing w:val="17"/>
                <w:w w:val="104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b/>
                <w:spacing w:val="18"/>
                <w:w w:val="104"/>
                <w:sz w:val="22"/>
                <w:szCs w:val="22"/>
              </w:rPr>
              <w:t>ONA</w:t>
            </w:r>
            <w:r w:rsidRPr="00660A2A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b/>
                <w:spacing w:val="-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b/>
                <w:spacing w:val="20"/>
                <w:sz w:val="22"/>
                <w:szCs w:val="22"/>
              </w:rPr>
              <w:t>D</w:t>
            </w:r>
            <w:r w:rsidRPr="00660A2A">
              <w:rPr>
                <w:rFonts w:asciiTheme="minorHAnsi" w:eastAsia="Arial" w:hAnsiTheme="minorHAnsi" w:cstheme="minorHAnsi"/>
                <w:b/>
                <w:spacing w:val="18"/>
                <w:w w:val="104"/>
                <w:sz w:val="22"/>
                <w:szCs w:val="22"/>
              </w:rPr>
              <w:t>EVELOPMEN</w:t>
            </w:r>
            <w:r w:rsidRPr="00660A2A">
              <w:rPr>
                <w:rFonts w:asciiTheme="minorHAnsi" w:eastAsia="Arial" w:hAnsiTheme="minorHAnsi" w:cstheme="minorHAnsi"/>
                <w:b/>
                <w:w w:val="104"/>
                <w:sz w:val="22"/>
                <w:szCs w:val="22"/>
              </w:rPr>
              <w:t>T</w:t>
            </w:r>
          </w:p>
          <w:p w14:paraId="7A34E5B4" w14:textId="77777777" w:rsidR="007674B0" w:rsidRPr="00660A2A" w:rsidRDefault="00660A2A">
            <w:pPr>
              <w:spacing w:before="73"/>
              <w:ind w:left="3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60A2A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Your</w:t>
            </w:r>
            <w:r w:rsidRPr="00660A2A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Buye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660A2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Success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14:paraId="5A5D1EFA" w14:textId="77777777" w:rsidR="007674B0" w:rsidRPr="00660A2A" w:rsidRDefault="007674B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7A4EF0" w14:textId="77777777" w:rsidR="007674B0" w:rsidRPr="00660A2A" w:rsidRDefault="007674B0">
            <w:pPr>
              <w:spacing w:before="17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33192B" w14:textId="77777777" w:rsidR="007674B0" w:rsidRPr="00660A2A" w:rsidRDefault="00660A2A">
            <w:pPr>
              <w:ind w:left="102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F594124" w14:textId="77777777" w:rsidR="007674B0" w:rsidRPr="00660A2A" w:rsidRDefault="007674B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24D699" w14:textId="77777777" w:rsidR="007674B0" w:rsidRPr="00660A2A" w:rsidRDefault="007674B0">
            <w:pPr>
              <w:spacing w:before="19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49813A" w14:textId="77777777" w:rsidR="007674B0" w:rsidRPr="00660A2A" w:rsidRDefault="00660A2A">
            <w:pPr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60A2A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Houses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Fast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CEF5925" w14:textId="77777777" w:rsidR="007674B0" w:rsidRPr="00660A2A" w:rsidRDefault="007674B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3BE0CB" w14:textId="77777777" w:rsidR="007674B0" w:rsidRPr="00660A2A" w:rsidRDefault="007674B0">
            <w:pPr>
              <w:spacing w:before="17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BAB6E" w14:textId="77777777" w:rsidR="007674B0" w:rsidRPr="00660A2A" w:rsidRDefault="00660A2A">
            <w:pPr>
              <w:ind w:left="86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75C7315" w14:textId="77777777" w:rsidR="007674B0" w:rsidRPr="00660A2A" w:rsidRDefault="007674B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B79120" w14:textId="77777777" w:rsidR="007674B0" w:rsidRPr="00660A2A" w:rsidRDefault="007674B0">
            <w:pPr>
              <w:spacing w:before="19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71759" w14:textId="77777777" w:rsidR="007674B0" w:rsidRPr="00660A2A" w:rsidRDefault="00660A2A">
            <w:pPr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Lease</w:t>
            </w:r>
            <w:r w:rsidRPr="00660A2A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Op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on</w:t>
            </w:r>
          </w:p>
        </w:tc>
      </w:tr>
      <w:tr w:rsidR="00660A2A" w:rsidRPr="00660A2A" w14:paraId="230608C7" w14:textId="77777777">
        <w:trPr>
          <w:trHeight w:hRule="exact" w:val="24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</w:tcPr>
          <w:p w14:paraId="757AD713" w14:textId="77777777" w:rsidR="007674B0" w:rsidRPr="00660A2A" w:rsidRDefault="00660A2A">
            <w:pPr>
              <w:spacing w:line="200" w:lineRule="exact"/>
              <w:ind w:left="6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Cou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se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14:paraId="0499DC0E" w14:textId="77777777" w:rsidR="007674B0" w:rsidRPr="00660A2A" w:rsidRDefault="00660A2A">
            <w:pPr>
              <w:spacing w:before="26"/>
              <w:ind w:left="102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1D9BCB25" w14:textId="77777777" w:rsidR="007674B0" w:rsidRPr="00660A2A" w:rsidRDefault="00660A2A">
            <w:pPr>
              <w:spacing w:before="7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Gue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rill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ke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ng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CCD1DE8" w14:textId="77777777" w:rsidR="007674B0" w:rsidRPr="00660A2A" w:rsidRDefault="00660A2A">
            <w:pPr>
              <w:spacing w:before="26"/>
              <w:ind w:left="86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64015AD2" w14:textId="77777777" w:rsidR="007674B0" w:rsidRPr="00660A2A" w:rsidRDefault="00660A2A">
            <w:pPr>
              <w:spacing w:before="7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-f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osu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Real</w:t>
            </w:r>
            <w:r w:rsidRPr="00660A2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Es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</w:p>
        </w:tc>
      </w:tr>
      <w:tr w:rsidR="00660A2A" w:rsidRPr="00660A2A" w14:paraId="6412E0BD" w14:textId="77777777">
        <w:trPr>
          <w:trHeight w:hRule="exact" w:val="832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</w:tcPr>
          <w:p w14:paraId="398B6FA5" w14:textId="77777777" w:rsidR="007674B0" w:rsidRPr="00660A2A" w:rsidRDefault="00660A2A">
            <w:pPr>
              <w:spacing w:line="200" w:lineRule="exact"/>
              <w:ind w:left="3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Advanced</w:t>
            </w:r>
            <w:r w:rsidRPr="00660A2A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60A2A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Real</w:t>
            </w:r>
          </w:p>
          <w:p w14:paraId="3546CD02" w14:textId="77777777" w:rsidR="007674B0" w:rsidRPr="00660A2A" w:rsidRDefault="00660A2A">
            <w:pPr>
              <w:spacing w:before="7"/>
              <w:ind w:left="6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Es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</w:p>
          <w:p w14:paraId="783384D0" w14:textId="77777777" w:rsidR="007674B0" w:rsidRPr="00660A2A" w:rsidRDefault="00660A2A">
            <w:pPr>
              <w:spacing w:before="36"/>
              <w:ind w:left="3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−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660A2A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ke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60A2A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Cou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se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14:paraId="6B7B1D84" w14:textId="77777777" w:rsidR="007674B0" w:rsidRPr="00660A2A" w:rsidRDefault="00660A2A">
            <w:pPr>
              <w:spacing w:before="36"/>
              <w:ind w:left="102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  <w:p w14:paraId="6D2837D4" w14:textId="77777777" w:rsidR="007674B0" w:rsidRPr="00660A2A" w:rsidRDefault="00660A2A">
            <w:pPr>
              <w:spacing w:before="54"/>
              <w:ind w:left="102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  <w:p w14:paraId="3AF2A8FE" w14:textId="77777777" w:rsidR="007674B0" w:rsidRPr="00660A2A" w:rsidRDefault="00660A2A">
            <w:pPr>
              <w:spacing w:before="54"/>
              <w:ind w:left="102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0A49DE2F" w14:textId="77777777" w:rsidR="007674B0" w:rsidRPr="00660A2A" w:rsidRDefault="00660A2A">
            <w:pPr>
              <w:spacing w:before="17" w:line="274" w:lineRule="auto"/>
              <w:ind w:left="128" w:right="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lti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ff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660A2A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tr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eg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 xml:space="preserve">es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Bus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ness</w:t>
            </w:r>
            <w:r w:rsidRPr="00660A2A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anage</w:t>
            </w:r>
            <w:r w:rsidRPr="00660A2A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 xml:space="preserve">ent </w:t>
            </w:r>
            <w:r w:rsidRPr="00660A2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esa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60A2A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60A2A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Real</w:t>
            </w:r>
            <w:r w:rsidRPr="00660A2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Es</w:t>
            </w:r>
            <w:r w:rsidRPr="00660A2A">
              <w:rPr>
                <w:rFonts w:asciiTheme="minorHAnsi" w:eastAsia="Arial" w:hAnsiTheme="minorHAnsi" w:cstheme="minorHAnsi"/>
                <w:spacing w:val="-6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EDD769B" w14:textId="77777777" w:rsidR="007674B0" w:rsidRPr="00660A2A" w:rsidRDefault="00660A2A">
            <w:pPr>
              <w:spacing w:before="36"/>
              <w:ind w:left="86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  <w:p w14:paraId="211C07BB" w14:textId="77777777" w:rsidR="007674B0" w:rsidRPr="00660A2A" w:rsidRDefault="00660A2A">
            <w:pPr>
              <w:spacing w:before="54"/>
              <w:ind w:left="86" w:right="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w w:val="104"/>
                <w:sz w:val="22"/>
                <w:szCs w:val="22"/>
              </w:rPr>
              <w:t>−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4B61483B" w14:textId="77777777" w:rsidR="007674B0" w:rsidRPr="00660A2A" w:rsidRDefault="00660A2A">
            <w:pPr>
              <w:spacing w:before="17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660A2A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660A2A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Po</w:t>
            </w:r>
            <w:r w:rsidRPr="00660A2A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nt</w:t>
            </w:r>
          </w:p>
          <w:p w14:paraId="6E1CDB38" w14:textId="77777777" w:rsidR="007674B0" w:rsidRPr="00660A2A" w:rsidRDefault="00660A2A">
            <w:pPr>
              <w:spacing w:before="31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660A2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660A2A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sz w:val="22"/>
                <w:szCs w:val="22"/>
              </w:rPr>
              <w:t>Lowe</w:t>
            </w:r>
            <w:r w:rsidRPr="00660A2A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Success</w:t>
            </w:r>
            <w:r w:rsidRPr="00660A2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60A2A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Event</w:t>
            </w:r>
          </w:p>
        </w:tc>
      </w:tr>
    </w:tbl>
    <w:p w14:paraId="434493FE" w14:textId="77777777" w:rsidR="007674B0" w:rsidRPr="00660A2A" w:rsidRDefault="00660A2A">
      <w:pPr>
        <w:spacing w:line="240" w:lineRule="exact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b/>
          <w:spacing w:val="20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b/>
          <w:spacing w:val="18"/>
          <w:w w:val="104"/>
          <w:sz w:val="22"/>
          <w:szCs w:val="22"/>
        </w:rPr>
        <w:t>DUCAT</w:t>
      </w:r>
      <w:r w:rsidRPr="00660A2A">
        <w:rPr>
          <w:rFonts w:asciiTheme="minorHAnsi" w:eastAsia="Arial" w:hAnsiTheme="minorHAnsi" w:cstheme="minorHAnsi"/>
          <w:b/>
          <w:spacing w:val="17"/>
          <w:w w:val="104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b/>
          <w:spacing w:val="18"/>
          <w:w w:val="104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b/>
          <w:w w:val="104"/>
          <w:sz w:val="22"/>
          <w:szCs w:val="22"/>
        </w:rPr>
        <w:t>N</w:t>
      </w:r>
    </w:p>
    <w:p w14:paraId="38EE4F3D" w14:textId="77777777" w:rsidR="007674B0" w:rsidRPr="00660A2A" w:rsidRDefault="00660A2A">
      <w:pPr>
        <w:spacing w:before="87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Bache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60A2A">
        <w:rPr>
          <w:rFonts w:asciiTheme="minorHAnsi" w:eastAsia="Arial" w:hAnsiTheme="minorHAnsi" w:cstheme="minorHAnsi"/>
          <w:sz w:val="22"/>
          <w:szCs w:val="22"/>
        </w:rPr>
        <w:t>f</w:t>
      </w:r>
      <w:r w:rsidRPr="00660A2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60A2A">
        <w:rPr>
          <w:rFonts w:asciiTheme="minorHAnsi" w:eastAsia="Arial" w:hAnsiTheme="minorHAnsi" w:cstheme="minorHAnsi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z w:val="22"/>
          <w:szCs w:val="22"/>
        </w:rPr>
        <w:t>n</w:t>
      </w:r>
      <w:r w:rsidRPr="00660A2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Econo</w:t>
      </w:r>
      <w:r w:rsidRPr="00660A2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Ya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60A2A">
        <w:rPr>
          <w:rFonts w:asciiTheme="minorHAnsi" w:eastAsia="Arial" w:hAnsiTheme="minorHAnsi" w:cstheme="minorHAnsi"/>
          <w:sz w:val="22"/>
          <w:szCs w:val="22"/>
        </w:rPr>
        <w:t>e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60A2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60A2A">
        <w:rPr>
          <w:rFonts w:asciiTheme="minorHAnsi" w:eastAsia="Arial" w:hAnsiTheme="minorHAnsi" w:cstheme="minorHAnsi"/>
          <w:sz w:val="22"/>
          <w:szCs w:val="22"/>
        </w:rPr>
        <w:t>w</w:t>
      </w:r>
      <w:r w:rsidRPr="00660A2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sz w:val="22"/>
          <w:szCs w:val="22"/>
        </w:rPr>
        <w:t>Haven</w:t>
      </w:r>
      <w:r w:rsidRPr="00660A2A">
        <w:rPr>
          <w:rFonts w:asciiTheme="minorHAnsi" w:eastAsia="Arial" w:hAnsiTheme="minorHAnsi" w:cstheme="minorHAnsi"/>
          <w:sz w:val="22"/>
          <w:szCs w:val="22"/>
        </w:rPr>
        <w:t>,</w:t>
      </w:r>
      <w:r w:rsidRPr="00660A2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60A2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660A2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2962BA71" w14:textId="77777777" w:rsidR="007674B0" w:rsidRPr="00660A2A" w:rsidRDefault="007674B0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B974E60" w14:textId="77777777" w:rsidR="007674B0" w:rsidRPr="00660A2A" w:rsidRDefault="00660A2A">
      <w:pPr>
        <w:ind w:left="4583"/>
        <w:rPr>
          <w:rFonts w:asciiTheme="minorHAnsi" w:hAnsiTheme="minorHAnsi" w:cstheme="minorHAnsi"/>
          <w:sz w:val="22"/>
          <w:szCs w:val="22"/>
        </w:rPr>
      </w:pPr>
      <w:r w:rsidRPr="00660A2A">
        <w:rPr>
          <w:rFonts w:asciiTheme="minorHAnsi" w:hAnsiTheme="minorHAnsi" w:cstheme="minorHAnsi"/>
          <w:sz w:val="22"/>
          <w:szCs w:val="22"/>
        </w:rPr>
        <w:pict w14:anchorId="0247D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49.4pt">
            <v:imagedata r:id="rId5" o:title=""/>
          </v:shape>
        </w:pict>
      </w:r>
    </w:p>
    <w:sectPr w:rsidR="007674B0" w:rsidRPr="00660A2A">
      <w:pgSz w:w="12240" w:h="15840"/>
      <w:pgMar w:top="640" w:right="90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63878"/>
    <w:multiLevelType w:val="multilevel"/>
    <w:tmpl w:val="2B12C7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4B0"/>
    <w:rsid w:val="00660A2A"/>
    <w:rsid w:val="0076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E4B5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1122</Words>
  <Characters>6398</Characters>
  <Application>Microsoft Office Word</Application>
  <DocSecurity>0</DocSecurity>
  <Lines>53</Lines>
  <Paragraphs>15</Paragraphs>
  <ScaleCrop>false</ScaleCrop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2021-07-03T16:35:00Z</dcterms:created>
  <dcterms:modified xsi:type="dcterms:W3CDTF">2021-07-03T16:37:00Z</dcterms:modified>
</cp:coreProperties>
</file>